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48" w:lineRule="exact" w:line="360"/>
        <w:ind w:left="2140"/>
      </w:pP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ech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nic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-16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ineering</w:t>
      </w:r>
      <w:r>
        <w:rPr>
          <w:rFonts w:cs="Times New Roman" w:hAnsi="Times New Roman" w:eastAsia="Times New Roman" w:ascii="Times New Roman"/>
          <w:b/>
          <w:spacing w:val="-17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Ré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0"/>
          <w:position w:val="-1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é:</w:t>
      </w:r>
      <w:r>
        <w:rPr>
          <w:rFonts w:cs="Times New Roman" w:hAnsi="Times New Roman" w:eastAsia="Times New Roman" w:ascii="Times New Roman"/>
          <w:b/>
          <w:spacing w:val="-11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x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ple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2"/>
          <w:szCs w:val="32"/>
        </w:rPr>
      </w:r>
    </w:p>
    <w:p>
      <w:pPr>
        <w:rPr>
          <w:sz w:val="17"/>
          <w:szCs w:val="17"/>
        </w:rPr>
        <w:jc w:val="left"/>
        <w:spacing w:before="2" w:lineRule="exact" w:line="160"/>
        <w:sectPr>
          <w:type w:val="continuous"/>
          <w:pgSz w:w="12240" w:h="15840"/>
          <w:pgMar w:top="380" w:bottom="280" w:left="620" w:right="760"/>
        </w:sectPr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777"/>
      </w:pPr>
      <w:r>
        <w:rPr>
          <w:rFonts w:cs="Calibri" w:hAnsi="Calibri" w:eastAsia="Calibri" w:ascii="Calibri"/>
          <w:b/>
          <w:w w:val="99"/>
          <w:sz w:val="20"/>
          <w:szCs w:val="2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UC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IO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Calibri" w:hAnsi="Calibri" w:eastAsia="Calibri" w:ascii="Calibri"/>
          <w:b/>
          <w:spacing w:val="-9"/>
          <w:w w:val="100"/>
          <w:sz w:val="20"/>
          <w:szCs w:val="20"/>
          <w:u w:val="thick" w:color="00000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4" w:right="191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adu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4" w:right="21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GP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3.5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r.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3.0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3.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  <w:t>ot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4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3.0.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4" w:right="59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s: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Write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app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4" w:right="36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k:</w:t>
      </w:r>
      <w:r>
        <w:rPr>
          <w:rFonts w:cs="Calibri" w:hAnsi="Calibri" w:eastAsia="Calibri" w:ascii="Calibri"/>
          <w:b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ook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4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urr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emen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4" w:right="60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hono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app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aud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put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8" w:lineRule="atLeast" w:line="360"/>
        <w:ind w:left="134" w:right="378" w:firstLine="418"/>
      </w:pPr>
      <w:r>
        <w:rPr>
          <w:rFonts w:cs="Calibri" w:hAnsi="Calibri" w:eastAsia="Calibri" w:ascii="Calibri"/>
          <w:b/>
          <w:w w:val="99"/>
          <w:sz w:val="20"/>
          <w:szCs w:val="2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Q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FC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TI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thick" w:color="000000"/>
        </w:rPr>
        <w:t>N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Calibri" w:hAnsi="Calibri" w:eastAsia="Calibri" w:ascii="Calibri"/>
          <w:b/>
          <w:spacing w:val="-14"/>
          <w:w w:val="100"/>
          <w:sz w:val="20"/>
          <w:szCs w:val="20"/>
          <w:u w:val="thick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thick" w:color="00000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TI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thick" w:color="000000"/>
        </w:rPr>
        <w:t>N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ce: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34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4" w:right="-13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&amp;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(i.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ndu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‘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(i.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.,</w:t>
      </w:r>
      <w:r>
        <w:rPr>
          <w:rFonts w:cs="Calibri" w:hAnsi="Calibri" w:eastAsia="Calibri" w:ascii="Calibri"/>
          <w:spacing w:val="4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34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your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4" w:right="120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bu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4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 w:lineRule="auto" w:line="276"/>
        <w:ind w:left="134" w:right="204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sfe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" w:lineRule="auto" w:line="276"/>
        <w:ind w:left="134"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lic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spacing w:val="4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rch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‘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9"/>
        <w:ind w:left="134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‘zon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’.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97"/>
        <w:ind w:left="2843" w:right="2882"/>
      </w:pPr>
      <w:r>
        <w:br w:type="column"/>
      </w:r>
      <w:r>
        <w:rPr>
          <w:rFonts w:cs="Calibri" w:hAnsi="Calibri" w:eastAsia="Calibri" w:ascii="Calibri"/>
          <w:b/>
          <w:w w:val="99"/>
          <w:sz w:val="20"/>
          <w:szCs w:val="2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thick" w:color="000000"/>
        </w:rPr>
        <w:t>R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  <w:u w:val="thick" w:color="000000"/>
        </w:rPr>
        <w:t> </w:t>
      </w:r>
      <w:r>
        <w:rPr>
          <w:rFonts w:cs="Calibri" w:hAnsi="Calibri" w:eastAsia="Calibri" w:ascii="Calibri"/>
          <w:b/>
          <w:spacing w:val="1"/>
          <w:w w:val="99"/>
          <w:sz w:val="20"/>
          <w:szCs w:val="20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  <w:t>O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2"/>
          <w:w w:val="99"/>
          <w:sz w:val="20"/>
          <w:szCs w:val="20"/>
          <w:u w:val="thick" w:color="000000"/>
        </w:rPr>
        <w:t>T</w:t>
      </w:r>
      <w:r>
        <w:rPr>
          <w:rFonts w:cs="Calibri" w:hAnsi="Calibri" w:eastAsia="Calibri" w:ascii="Calibri"/>
          <w:b/>
          <w:spacing w:val="2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99"/>
          <w:sz w:val="20"/>
          <w:szCs w:val="20"/>
          <w:u w:val="thick" w:color="000000"/>
        </w:rPr>
        <w:t>E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  <w:t>S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  <w:t>: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4" w:lineRule="auto" w:line="276"/>
        <w:ind w:right="673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OW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és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é.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ind w:left="2641" w:right="2683"/>
      </w:pPr>
      <w:r>
        <w:rPr>
          <w:rFonts w:cs="Calibri" w:hAnsi="Calibri" w:eastAsia="Calibri" w:ascii="Calibri"/>
          <w:b/>
          <w:w w:val="99"/>
          <w:sz w:val="20"/>
          <w:szCs w:val="2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FO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thick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thick" w:color="00000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  <w:t>G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2"/>
          <w:w w:val="99"/>
          <w:sz w:val="20"/>
          <w:szCs w:val="20"/>
          <w:u w:val="thick" w:color="000000"/>
        </w:rPr>
        <w:t>U</w:t>
      </w:r>
      <w:r>
        <w:rPr>
          <w:rFonts w:cs="Calibri" w:hAnsi="Calibri" w:eastAsia="Calibri" w:ascii="Calibri"/>
          <w:b/>
          <w:spacing w:val="2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  <w:t>I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2"/>
          <w:w w:val="99"/>
          <w:sz w:val="20"/>
          <w:szCs w:val="20"/>
          <w:u w:val="thick" w:color="000000"/>
        </w:rPr>
        <w:t>D</w:t>
      </w:r>
      <w:r>
        <w:rPr>
          <w:rFonts w:cs="Calibri" w:hAnsi="Calibri" w:eastAsia="Calibri" w:ascii="Calibri"/>
          <w:b/>
          <w:spacing w:val="2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99"/>
          <w:sz w:val="20"/>
          <w:szCs w:val="20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  <w:t>LI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3"/>
          <w:w w:val="99"/>
          <w:sz w:val="20"/>
          <w:szCs w:val="20"/>
          <w:u w:val="thick" w:color="000000"/>
        </w:rPr>
        <w:t>N</w:t>
      </w:r>
      <w:r>
        <w:rPr>
          <w:rFonts w:cs="Calibri" w:hAnsi="Calibri" w:eastAsia="Calibri" w:ascii="Calibri"/>
          <w:b/>
          <w:spacing w:val="3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99"/>
          <w:sz w:val="20"/>
          <w:szCs w:val="20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-1"/>
          <w:w w:val="99"/>
          <w:sz w:val="20"/>
          <w:szCs w:val="20"/>
          <w:u w:val="thick" w:color="000000"/>
        </w:rPr>
        <w:t>S</w:t>
      </w:r>
      <w:r>
        <w:rPr>
          <w:rFonts w:cs="Calibri" w:hAnsi="Calibri" w:eastAsia="Calibri" w:ascii="Calibri"/>
          <w:b/>
          <w:spacing w:val="-1"/>
          <w:w w:val="99"/>
          <w:sz w:val="20"/>
          <w:szCs w:val="20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thick" w:color="000000"/>
        </w:rPr>
        <w:t>: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 w:lineRule="auto" w:line="276"/>
        <w:ind w:right="31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ndu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10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15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276"/>
        <w:ind w:right="8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és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3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és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278"/>
        <w:ind w:right="161"/>
        <w:sectPr>
          <w:type w:val="continuous"/>
          <w:pgSz w:w="12240" w:h="15840"/>
          <w:pgMar w:top="380" w:bottom="280" w:left="620" w:right="760"/>
          <w:cols w:num="2" w:equalWidth="off">
            <w:col w:w="3237" w:space="401"/>
            <w:col w:w="7222"/>
          </w:cols>
        </w:sectPr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31.99pt;margin-top:47.59pt;width:554.485pt;height:699.585pt;mso-position-horizontal-relative:page;mso-position-vertical-relative:page;z-index:-105" coordorigin="640,952" coordsize="11090,13992">
            <v:shape style="position:absolute;left:706;top:958;width:3204;height:0" coordorigin="706,958" coordsize="3204,0" path="m706,958l3910,958e" filled="f" stroked="t" strokeweight="0.34pt" strokecolor="#000000">
              <v:path arrowok="t"/>
            </v:shape>
            <v:shape style="position:absolute;left:706;top:8683;width:3204;height:0" coordorigin="706,8683" coordsize="3204,0" path="m706,8683l3910,8683e" filled="f" stroked="t" strokeweight="0.34pt" strokecolor="#000000">
              <v:path arrowok="t"/>
            </v:shape>
            <v:shape style="position:absolute;left:703;top:955;width:0;height:7730" coordorigin="703,955" coordsize="0,7730" path="m703,955l703,8686e" filled="f" stroked="t" strokeweight="0.34pt" strokecolor="#000000">
              <v:path arrowok="t"/>
            </v:shape>
            <v:shape style="position:absolute;left:3912;top:955;width:0;height:7730" coordorigin="3912,955" coordsize="0,7730" path="m3912,955l3912,8686e" filled="f" stroked="t" strokeweight="0.34pt" strokecolor="#000000">
              <v:path arrowok="t"/>
            </v:shape>
            <v:shape style="position:absolute;left:4505;top:5935;width:1000;height:215" coordorigin="4505,5935" coordsize="1000,215" path="m5005,5935l4964,5935,4924,5936,4885,5938,4847,5940,4810,5943,4775,5947,4742,5951,4680,5961,4625,5973,4580,5986,4544,6001,4512,6025,4505,6043,4507,6051,4530,6076,4561,6092,4601,6106,4651,6119,4710,6129,4775,6138,4810,6142,4847,6145,4885,6147,4924,6149,4964,6150,5005,6150,5046,6150,5086,6149,5125,6147,5163,6145,5200,6142,5235,6138,5268,6134,5330,6124,5385,6112,5430,6099,5466,6084,5498,6060,5505,6043,5503,6034,5480,6009,5449,5993,5409,5979,5359,5966,5300,5956,5235,5947,5200,5943,5163,5940,5125,5938,5086,5936,5046,5935,5005,5935xe" filled="f" stroked="t" strokeweight="2.25pt" strokecolor="#000000">
              <v:path arrowok="t"/>
            </v:shape>
            <v:shape style="position:absolute;left:4542;top:6150;width:71;height:160" coordorigin="4542,6150" coordsize="71,160" path="m4613,6150l4593,6150,4578,6156,4578,6163,4578,6217,4578,6224,4562,6230,4542,6230,4562,6230,4578,6236,4578,6243,4578,6297,4578,6304,4593,6310,4613,6310e" filled="f" stroked="t" strokeweight="1pt" strokecolor="#000000">
              <v:path arrowok="t"/>
            </v:shape>
            <v:shape style="position:absolute;left:4114;top:965;width:7474;height:4089" coordorigin="4114,965" coordsize="7474,4089" path="m4114,5054l11588,5054,11588,965,4114,965,4114,5054xe" filled="t" fillcolor="#F1F1F1" stroked="f">
              <v:path arrowok="t"/>
              <v:fill/>
            </v:shape>
            <v:shape style="position:absolute;left:4150;top:1039;width:7402;height:0" coordorigin="4150,1039" coordsize="7402,0" path="m4150,1039l11551,1039e" filled="f" stroked="t" strokeweight="0.34pt" strokecolor="#000000">
              <v:path arrowok="t"/>
            </v:shape>
            <v:shape style="position:absolute;left:4147;top:1037;width:0;height:3943" coordorigin="4147,1037" coordsize="0,3943" path="m4147,1037l4147,4980e" filled="f" stroked="t" strokeweight="0.339pt" strokecolor="#000000">
              <v:path arrowok="t"/>
            </v:shape>
            <v:shape style="position:absolute;left:11554;top:1037;width:0;height:3943" coordorigin="11554,1037" coordsize="0,3943" path="m11554,1037l11554,4980e" filled="f" stroked="t" strokeweight="0.34pt" strokecolor="#000000">
              <v:path arrowok="t"/>
            </v:shape>
            <v:shape type="#_x0000_t75" style="position:absolute;left:4091;top:8017;width:7414;height:3518">
              <v:imagedata o:title="" r:id="rId4"/>
            </v:shape>
            <v:shape type="#_x0000_t75" style="position:absolute;left:4096;top:5022;width:7464;height:2983">
              <v:imagedata o:title="" r:id="rId5"/>
            </v:shape>
            <v:shape style="position:absolute;left:9697;top:5782;width:2010;height:421" coordorigin="9697,5782" coordsize="2010,421" path="m10702,5782l10620,5783,10539,5785,10460,5788,10384,5793,10311,5799,10240,5805,10173,5814,10108,5823,10048,5833,9939,5856,9848,5882,9776,5911,9710,5958,9697,5993,9700,6010,9748,6059,9809,6089,9891,6117,9991,6141,10108,6162,10173,6171,10240,6180,10311,6186,10384,6192,10460,6197,10539,6200,10620,6202,10702,6203,10784,6202,10865,6200,10944,6197,11020,6192,11093,6186,11164,6180,11231,6171,11296,6162,11356,6152,11465,6129,11556,6103,11628,6074,11694,6027,11707,5993,11704,5975,11656,5926,11595,5896,11513,5868,11413,5844,11296,5823,11231,5814,11164,5805,11093,5799,11020,5793,10944,5788,10865,5785,10784,5783,10702,5782xe" filled="f" stroked="t" strokeweight="2.25pt" strokecolor="#000000">
              <v:path arrowok="t"/>
            </v:shape>
            <v:shape style="position:absolute;left:4114;top:8025;width:7320;height:3381" coordorigin="4114,8025" coordsize="7320,3381" path="m4677,8025l4586,8032,4499,8054,4419,8088,4345,8134,4279,8190,4223,8256,4177,8330,4143,8410,4121,8497,4114,8589,4114,10843,4121,10934,4143,11021,4177,11101,4223,11175,4279,11241,4345,11297,4419,11343,4499,11377,4586,11399,4677,11406,10870,11406,10962,11399,11049,11377,11129,11343,11203,11297,11269,11241,11325,11175,11371,11101,11405,11021,11427,10934,11434,10843,11434,8589,11427,8497,11405,8410,11371,8330,11325,8256,11269,8190,11203,8134,11129,8088,11049,8054,10962,8032,10870,8025,4677,8025xe" filled="f" stroked="t" strokeweight="1pt" strokecolor="#000000">
              <v:path arrowok="t"/>
            </v:shape>
            <v:shape style="position:absolute;left:4005;top:6149;width:510;height:1" coordorigin="4005,6149" coordsize="510,1" path="m4005,6149l4515,6150e" filled="f" stroked="t" strokeweight="1pt" strokecolor="#000000">
              <v:path arrowok="t"/>
            </v:shape>
            <v:shape style="position:absolute;left:4495;top:6090;width:120;height:120" coordorigin="4495,6090" coordsize="120,120" path="m4495,6090l4495,6210,4615,6150,4495,6090xe" filled="t" fillcolor="#000000" stroked="f">
              <v:path arrowok="t"/>
              <v:fill/>
            </v:shape>
            <v:shape style="position:absolute;left:3812;top:6309;width:703;height:1" coordorigin="3812,6309" coordsize="703,1" path="m3812,6309l4515,6310e" filled="f" stroked="t" strokeweight="1pt" strokecolor="#000000">
              <v:path arrowok="t"/>
            </v:shape>
            <v:shape style="position:absolute;left:4495;top:6250;width:120;height:120" coordorigin="4495,6250" coordsize="120,120" path="m4495,6250l4495,6370,4615,6310,4495,6250xe" filled="t" fillcolor="#000000" stroked="f">
              <v:path arrowok="t"/>
              <v:fill/>
            </v:shape>
            <v:shape style="position:absolute;left:3810;top:5627;width:0;height:682" coordorigin="3810,5627" coordsize="0,682" path="m3810,6309l3810,5627e" filled="f" stroked="t" strokeweight="0.75pt" strokecolor="#000000">
              <v:path arrowok="t"/>
            </v:shape>
            <v:shape style="position:absolute;left:4004;top:3418;width:1;height:2730" coordorigin="4004,3418" coordsize="1,2730" path="m4004,6148l4005,3418e" filled="f" stroked="t" strokeweight="0.75pt" strokecolor="#000000">
              <v:path arrowok="t"/>
            </v:shape>
            <v:shape style="position:absolute;left:1128;top:3418;width:2877;height:1" coordorigin="1128,3418" coordsize="2877,1" path="m4005,3418l1128,3419e" filled="f" stroked="t" strokeweight="0.75pt" strokecolor="#000000">
              <v:path arrowok="t"/>
            </v:shape>
            <v:shape style="position:absolute;left:2243;top:5627;width:1567;height:0" coordorigin="2243,5627" coordsize="1567,0" path="m3810,5627l2243,5627e" filled="f" stroked="t" strokeweight="0.75pt" strokecolor="#000000">
              <v:path arrowok="t"/>
            </v:shape>
            <v:shape style="position:absolute;left:4044;top:7575;width:181;height:450" coordorigin="4044,7575" coordsize="181,450" path="m4044,8025l4225,7575e" filled="f" stroked="t" strokeweight="1.5pt" strokecolor="#000000">
              <v:path arrowok="t"/>
            </v:shape>
            <v:shape style="position:absolute;left:4162;top:7482;width:111;height:134" coordorigin="4162,7482" coordsize="111,134" path="m4162,7571l4273,7616,4262,7482,4162,7571xe" filled="t" fillcolor="#000000" stroked="f">
              <v:path arrowok="t"/>
              <v:fill/>
            </v:shape>
            <v:shape style="position:absolute;left:2516;top:8438;width:1529;height:1" coordorigin="2516,8438" coordsize="1529,1" path="m4045,8438l2516,8439e" filled="f" stroked="t" strokeweight="1.5pt" strokecolor="#000000">
              <v:path arrowok="t"/>
            </v:shape>
            <v:shape style="position:absolute;left:3848;top:8646;width:0;height:1" coordorigin="3848,8646" coordsize="0,1" path="m3848,8646l3848,8647e" filled="f" stroked="t" strokeweight="0.75pt" strokecolor="#000000">
              <v:path arrowok="t"/>
            </v:shape>
            <v:shape style="position:absolute;left:4042;top:7140;width:3;height:1033" coordorigin="4042,7140" coordsize="3,1033" path="m4042,8173l4045,7140e" filled="f" stroked="t" strokeweight="1.5pt" strokecolor="#000000">
              <v:path arrowok="t"/>
            </v:shape>
            <v:shape style="position:absolute;left:4042;top:6665;width:186;height:475" coordorigin="4042,6665" coordsize="186,475" path="m4042,7140l4228,6665e" filled="f" stroked="t" strokeweight="1.5pt" strokecolor="#000000">
              <v:path arrowok="t"/>
            </v:shape>
            <v:shape style="position:absolute;left:4164;top:6572;width:112;height:134" coordorigin="4164,6572" coordsize="112,134" path="m4164,6662l4276,6706,4264,6572,4164,6662xe" filled="t" fillcolor="#000000" stroked="f">
              <v:path arrowok="t"/>
              <v:fill/>
            </v:shape>
            <v:shape type="#_x0000_t75" style="position:absolute;left:4078;top:11603;width:7441;height:3341">
              <v:imagedata o:title="" r:id="rId6"/>
            </v:shape>
            <v:shape style="position:absolute;left:4042;top:8174;width:0;height:6060" coordorigin="4042,8174" coordsize="0,6060" path="m4042,14234l4042,8174e" filled="f" stroked="t" strokeweight="1.5pt" strokecolor="#000000">
              <v:path arrowok="t"/>
            </v:shape>
            <v:shape style="position:absolute;left:4044;top:13784;width:182;height:450" coordorigin="4044,13784" coordsize="182,450" path="m4044,14234l4226,13784e" filled="f" stroked="t" strokeweight="1.5pt" strokecolor="#000000">
              <v:path arrowok="t"/>
            </v:shape>
            <v:shape style="position:absolute;left:4163;top:13691;width:111;height:134" coordorigin="4163,13691" coordsize="111,134" path="m4163,13780l4275,13825,4264,13691,4163,13780xe" filled="t" fillcolor="#000000" stroked="f">
              <v:path arrowok="t"/>
              <v:fill/>
            </v:shape>
            <v:shape style="position:absolute;left:4044;top:12833;width:181;height:450" coordorigin="4044,12833" coordsize="181,450" path="m4044,13283l4225,12833e" filled="f" stroked="t" strokeweight="1.5pt" strokecolor="#000000">
              <v:path arrowok="t"/>
            </v:shape>
            <v:shape style="position:absolute;left:4162;top:12740;width:111;height:134" coordorigin="4162,12740" coordsize="111,134" path="m4162,12829l4273,12874,4262,12740,4162,12829xe" filled="t" fillcolor="#000000" stroked="f">
              <v:path arrowok="t"/>
              <v:fill/>
            </v:shape>
            <v:shape style="position:absolute;left:646;top:8784;width:3324;height:0" coordorigin="646,8784" coordsize="3324,0" path="m646,8784l3970,8784e" filled="f" stroked="t" strokeweight="0.34pt" strokecolor="#000000">
              <v:path arrowok="t"/>
            </v:shape>
            <v:shape style="position:absolute;left:646;top:14772;width:3324;height:0" coordorigin="646,14772" coordsize="3324,0" path="m646,14772l3970,14772e" filled="f" stroked="t" strokeweight="0.34pt" strokecolor="#000000">
              <v:path arrowok="t"/>
            </v:shape>
            <v:shape style="position:absolute;left:643;top:8782;width:0;height:5993" coordorigin="643,8782" coordsize="0,5993" path="m643,8782l643,14774e" filled="f" stroked="t" strokeweight="0.34pt" strokecolor="#000000">
              <v:path arrowok="t"/>
            </v:shape>
            <v:shape style="position:absolute;left:3972;top:8782;width:0;height:5993" coordorigin="3972,8782" coordsize="0,5993" path="m3972,8782l3972,14774e" filled="f" stroked="t" strokeweight="0.34pt" strokecolor="#000000">
              <v:path arrowok="t"/>
            </v:shape>
            <v:shape style="position:absolute;left:2751;top:12256;width:871;height:0" coordorigin="2751,12256" coordsize="871,0" path="m2751,12256l3622,12256e" filled="f" stroked="t" strokeweight="1pt" strokecolor="#000000">
              <v:path arrowok="t"/>
            </v:shape>
            <v:shape style="position:absolute;left:3602;top:12196;width:120;height:120" coordorigin="3602,12196" coordsize="120,120" path="m3602,12196l3602,12316,3722,12256,3602,12196xe" filled="t" fillcolor="#000000" stroked="f">
              <v:path arrowok="t"/>
              <v:fill/>
            </v:shape>
            <v:shape style="position:absolute;left:2888;top:9213;width:913;height:0" coordorigin="2888,9213" coordsize="913,0" path="m2888,9213l3801,9213e" filled="f" stroked="t" strokeweight="1pt" strokecolor="#000000">
              <v:path arrowok="t"/>
            </v:shape>
            <v:shape style="position:absolute;left:3781;top:9153;width:120;height:120" coordorigin="3781,9153" coordsize="120,120" path="m3781,9153l3781,9273,3901,9213,3781,9153xe" filled="t" fillcolor="#000000" stroked="f">
              <v:path arrowok="t"/>
              <v:fill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5"/>
        <w:ind w:left="100"/>
      </w:pPr>
      <w:r>
        <w:rPr>
          <w:rFonts w:cs="Calibri" w:hAnsi="Calibri" w:eastAsia="Calibri" w:ascii="Calibri"/>
          <w:spacing w:val="-1"/>
          <w:w w:val="100"/>
          <w:sz w:val="16"/>
          <w:szCs w:val="16"/>
        </w:rPr>
        <w:t>Ré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é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uideline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co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chelle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Y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-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Idaho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Mec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ha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nic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al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inee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rin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nt</w:t>
      </w:r>
    </w:p>
    <w:sectPr>
      <w:type w:val="continuous"/>
      <w:pgSz w:w="12240" w:h="15840"/>
      <w:pgMar w:top="380" w:bottom="280" w:left="620" w:right="7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jpg"/><Relationship Id="rId6" Type="http://schemas.openxmlformats.org/officeDocument/2006/relationships/image" Target="media\image3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